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6F65B0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5</w:t>
      </w:r>
      <w:r w:rsidR="00D200A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5437E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C16A8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A800D2" w:rsidRDefault="002E6A52" w:rsidP="00BE540C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D97361" w:rsidRDefault="00F04A22" w:rsidP="00FB2062">
      <w:pPr>
        <w:pStyle w:val="Tretekstu"/>
        <w:spacing w:line="360" w:lineRule="auto"/>
        <w:jc w:val="left"/>
        <w:rPr>
          <w:rFonts w:ascii="Arial" w:hAnsi="Arial" w:cs="Aria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proofErr w:type="spellStart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tekst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144035" w:rsidRPr="00144035">
        <w:rPr>
          <w:rFonts w:ascii="Arial" w:hAnsi="Arial" w:cs="Arial"/>
          <w:b w:val="0"/>
          <w:sz w:val="22"/>
          <w:szCs w:val="22"/>
        </w:rPr>
        <w:t>jedn</w:t>
      </w:r>
      <w:proofErr w:type="spellEnd"/>
      <w:r w:rsidR="00144035" w:rsidRPr="00144035">
        <w:rPr>
          <w:rFonts w:ascii="Arial" w:hAnsi="Arial" w:cs="Arial"/>
          <w:b w:val="0"/>
          <w:sz w:val="22"/>
          <w:szCs w:val="22"/>
        </w:rPr>
        <w:t xml:space="preserve">. </w:t>
      </w:r>
      <w:r w:rsidR="00144035" w:rsidRPr="00BE540C">
        <w:rPr>
          <w:rFonts w:ascii="Arial" w:hAnsi="Arial" w:cs="Arial"/>
          <w:b w:val="0"/>
          <w:sz w:val="22"/>
          <w:szCs w:val="22"/>
        </w:rPr>
        <w:t>Dz. U. z 202</w:t>
      </w:r>
      <w:r w:rsidR="00465661">
        <w:rPr>
          <w:rFonts w:ascii="Arial" w:hAnsi="Arial" w:cs="Arial"/>
          <w:b w:val="0"/>
          <w:sz w:val="22"/>
          <w:szCs w:val="22"/>
        </w:rPr>
        <w:t>4</w:t>
      </w:r>
      <w:r w:rsidR="00144035" w:rsidRPr="00BE540C">
        <w:rPr>
          <w:rFonts w:ascii="Arial" w:hAnsi="Arial" w:cs="Arial"/>
          <w:b w:val="0"/>
          <w:sz w:val="22"/>
          <w:szCs w:val="22"/>
        </w:rPr>
        <w:t xml:space="preserve"> r. </w:t>
      </w:r>
      <w:proofErr w:type="spellStart"/>
      <w:r w:rsidR="00144035" w:rsidRPr="00BE540C">
        <w:rPr>
          <w:rFonts w:ascii="Arial" w:hAnsi="Arial" w:cs="Arial"/>
          <w:b w:val="0"/>
          <w:sz w:val="22"/>
          <w:szCs w:val="22"/>
        </w:rPr>
        <w:t>poz</w:t>
      </w:r>
      <w:proofErr w:type="spellEnd"/>
      <w:r w:rsidR="00144035" w:rsidRPr="00BE540C">
        <w:rPr>
          <w:rFonts w:ascii="Arial" w:hAnsi="Arial" w:cs="Arial"/>
          <w:b w:val="0"/>
          <w:sz w:val="22"/>
          <w:szCs w:val="22"/>
        </w:rPr>
        <w:t xml:space="preserve">. </w:t>
      </w:r>
      <w:r w:rsidR="00465661">
        <w:rPr>
          <w:rFonts w:ascii="Arial" w:hAnsi="Arial" w:cs="Arial"/>
          <w:b w:val="0"/>
          <w:sz w:val="22"/>
          <w:szCs w:val="22"/>
        </w:rPr>
        <w:t>1320)</w:t>
      </w:r>
      <w:r w:rsidR="00C94D0D" w:rsidRPr="00BE540C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C94D0D" w:rsidRPr="00BE540C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94D0D" w:rsidRPr="00BE540C">
        <w:rPr>
          <w:rFonts w:ascii="Arial" w:hAnsi="Arial" w:cs="Arial"/>
          <w:b w:val="0"/>
          <w:sz w:val="22"/>
          <w:szCs w:val="22"/>
          <w:lang w:val="pl-PL"/>
        </w:rPr>
        <w:t>postępowaniu o udziele</w:t>
      </w:r>
      <w:r w:rsidR="00671241">
        <w:rPr>
          <w:rFonts w:ascii="Arial" w:hAnsi="Arial" w:cs="Arial"/>
          <w:b w:val="0"/>
          <w:sz w:val="22"/>
          <w:szCs w:val="22"/>
          <w:lang w:val="pl-PL"/>
        </w:rPr>
        <w:t xml:space="preserve">nie zamówienia publicznego </w:t>
      </w:r>
      <w:r w:rsidR="00671241" w:rsidRPr="00D200AE">
        <w:rPr>
          <w:rFonts w:ascii="Arial" w:hAnsi="Arial" w:cs="Arial"/>
          <w:b w:val="0"/>
          <w:sz w:val="22"/>
          <w:szCs w:val="22"/>
          <w:lang w:val="pl-PL"/>
        </w:rPr>
        <w:t xml:space="preserve">pn.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Wykonanie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robót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budowlanych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polegających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na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przebudowie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i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zmianie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sposobu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użytkowania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pomieszczeń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magazynowych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Zespołu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Szkół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Mechanicznych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nr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2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przy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ul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.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Barwnej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14 w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Bydgoszczy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na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pomieszczenia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Branżowego</w:t>
      </w:r>
      <w:proofErr w:type="spellEnd"/>
      <w:r w:rsidR="00D200AE" w:rsidRPr="00D200AE">
        <w:rPr>
          <w:rFonts w:ascii="Arial" w:hAnsi="Arial" w:cs="Arial"/>
          <w:bCs w:val="0"/>
          <w:sz w:val="22"/>
          <w:szCs w:val="22"/>
        </w:rPr>
        <w:t xml:space="preserve"> Centrum </w:t>
      </w:r>
      <w:proofErr w:type="spellStart"/>
      <w:r w:rsidR="00D200AE" w:rsidRPr="00D200AE">
        <w:rPr>
          <w:rFonts w:ascii="Arial" w:hAnsi="Arial" w:cs="Arial"/>
          <w:bCs w:val="0"/>
          <w:sz w:val="22"/>
          <w:szCs w:val="22"/>
        </w:rPr>
        <w:t>Umiejętności</w:t>
      </w:r>
      <w:proofErr w:type="spellEnd"/>
    </w:p>
    <w:p w:rsidR="00FD79D6" w:rsidRDefault="00FD79D6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każdy z Wykonawców wspólnie ubiegających si</w:t>
      </w:r>
      <w:bookmarkStart w:id="0" w:name="_GoBack"/>
      <w:bookmarkEnd w:id="0"/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proofErr w:type="spellStart"/>
      <w:r w:rsidRPr="00FB2062">
        <w:rPr>
          <w:rFonts w:ascii="Arial" w:hAnsi="Arial" w:cs="Arial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lub art. 109 ust. 1 pkt 4</w:t>
      </w:r>
      <w:r w:rsidR="00FD79D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i pkt 7</w:t>
      </w:r>
      <w:r w:rsidR="00B3416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proofErr w:type="spellStart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Jednocześnie oświadczam, że w związku z ww. okolicznością na podstawie art. 110 ust. 2 </w:t>
      </w:r>
      <w:proofErr w:type="spellStart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uPzp</w:t>
      </w:r>
      <w:proofErr w:type="spellEnd"/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____________________________________________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472293">
        <w:rPr>
          <w:rFonts w:ascii="Arial" w:hAnsi="Arial" w:cs="Arial"/>
          <w:b w:val="0"/>
          <w:bCs w:val="0"/>
          <w:sz w:val="22"/>
          <w:szCs w:val="22"/>
          <w:lang w:val="pl-PL"/>
        </w:rPr>
        <w:t>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proofErr w:type="spellStart"/>
      <w:r w:rsidRPr="009651C5">
        <w:rPr>
          <w:rFonts w:ascii="Arial" w:hAnsi="Arial"/>
          <w:b w:val="0"/>
          <w:sz w:val="22"/>
          <w:szCs w:val="22"/>
        </w:rPr>
        <w:t>Oświadczam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iż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warunek</w:t>
      </w:r>
      <w:proofErr w:type="spellEnd"/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udziału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postępowaniu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określony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przez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Pr="009651C5">
        <w:rPr>
          <w:rFonts w:ascii="Arial" w:hAnsi="Arial"/>
          <w:b w:val="0"/>
          <w:sz w:val="22"/>
          <w:szCs w:val="22"/>
        </w:rPr>
        <w:t>Zamawiającego</w:t>
      </w:r>
      <w:proofErr w:type="spellEnd"/>
      <w:r w:rsidRPr="009651C5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Specyfikacji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Warunków</w:t>
      </w:r>
      <w:proofErr w:type="spellEnd"/>
      <w:r w:rsidR="00BF02E1" w:rsidRP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BF02E1" w:rsidRPr="00BF02E1">
        <w:rPr>
          <w:rFonts w:ascii="Arial" w:hAnsi="Arial"/>
          <w:b w:val="0"/>
          <w:sz w:val="22"/>
          <w:szCs w:val="22"/>
        </w:rPr>
        <w:t>Zamówienia</w:t>
      </w:r>
      <w:proofErr w:type="spellEnd"/>
      <w:r w:rsidR="00BF02E1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51FB6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51FB6">
        <w:rPr>
          <w:rFonts w:ascii="Arial" w:hAnsi="Arial"/>
          <w:b w:val="0"/>
          <w:sz w:val="22"/>
          <w:szCs w:val="22"/>
        </w:rPr>
        <w:t>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samodzielnie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*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powołując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się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zasoby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 w:rsidRPr="00FB2062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 w:rsidRPr="00FB2062">
        <w:rPr>
          <w:rFonts w:ascii="Arial" w:hAnsi="Arial"/>
          <w:b w:val="0"/>
          <w:sz w:val="22"/>
          <w:szCs w:val="22"/>
        </w:rPr>
        <w:t>udostępniającego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EB70B0">
        <w:rPr>
          <w:rFonts w:ascii="Arial" w:hAnsi="Arial"/>
          <w:b w:val="0"/>
          <w:sz w:val="22"/>
          <w:szCs w:val="22"/>
        </w:rPr>
        <w:t>wpisać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nazwę</w:t>
      </w:r>
      <w:proofErr w:type="spellEnd"/>
      <w:r w:rsidR="00EB70B0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EB70B0">
        <w:rPr>
          <w:rFonts w:ascii="Arial" w:hAnsi="Arial"/>
          <w:b w:val="0"/>
          <w:sz w:val="22"/>
          <w:szCs w:val="22"/>
        </w:rPr>
        <w:t>podmiotu</w:t>
      </w:r>
      <w:proofErr w:type="spellEnd"/>
      <w:r w:rsidR="00EB70B0">
        <w:rPr>
          <w:rFonts w:ascii="Arial" w:hAnsi="Arial"/>
          <w:b w:val="0"/>
          <w:sz w:val="22"/>
          <w:szCs w:val="22"/>
        </w:rPr>
        <w:t>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922C9B" w:rsidRDefault="00922C9B" w:rsidP="00922C9B">
      <w:pPr>
        <w:pStyle w:val="Tekstpodstawowy"/>
        <w:tabs>
          <w:tab w:val="left" w:pos="708"/>
        </w:tabs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FB2062">
      <w:footerReference w:type="default" r:id="rId7"/>
      <w:footerReference w:type="first" r:id="rId8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1B6" w:rsidRDefault="005601B6" w:rsidP="00C63813">
      <w:r>
        <w:separator/>
      </w:r>
    </w:p>
  </w:endnote>
  <w:endnote w:type="continuationSeparator" w:id="0">
    <w:p w:rsidR="005601B6" w:rsidRDefault="005601B6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661B8E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1B6" w:rsidRDefault="005601B6" w:rsidP="00C63813">
      <w:r>
        <w:separator/>
      </w:r>
    </w:p>
  </w:footnote>
  <w:footnote w:type="continuationSeparator" w:id="0">
    <w:p w:rsidR="005601B6" w:rsidRDefault="005601B6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E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7CE"/>
    <w:rsid w:val="000D1C5D"/>
    <w:rsid w:val="000D22E5"/>
    <w:rsid w:val="000E71AE"/>
    <w:rsid w:val="00107232"/>
    <w:rsid w:val="0012337C"/>
    <w:rsid w:val="00132222"/>
    <w:rsid w:val="0013725D"/>
    <w:rsid w:val="00144035"/>
    <w:rsid w:val="0014414F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5CBE"/>
    <w:rsid w:val="001B2072"/>
    <w:rsid w:val="001C7097"/>
    <w:rsid w:val="001D05C9"/>
    <w:rsid w:val="001D7A98"/>
    <w:rsid w:val="001E5636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6A52"/>
    <w:rsid w:val="002F5067"/>
    <w:rsid w:val="002F6B1C"/>
    <w:rsid w:val="002F711B"/>
    <w:rsid w:val="002F7C8A"/>
    <w:rsid w:val="00322749"/>
    <w:rsid w:val="00333FDB"/>
    <w:rsid w:val="00340181"/>
    <w:rsid w:val="00371B09"/>
    <w:rsid w:val="00372627"/>
    <w:rsid w:val="0037526C"/>
    <w:rsid w:val="00387560"/>
    <w:rsid w:val="003B4255"/>
    <w:rsid w:val="003B78B5"/>
    <w:rsid w:val="003C6D6F"/>
    <w:rsid w:val="003D0C29"/>
    <w:rsid w:val="003E21E0"/>
    <w:rsid w:val="003E3383"/>
    <w:rsid w:val="003F1CDE"/>
    <w:rsid w:val="003F697A"/>
    <w:rsid w:val="0040473C"/>
    <w:rsid w:val="004077E0"/>
    <w:rsid w:val="00412093"/>
    <w:rsid w:val="00417459"/>
    <w:rsid w:val="004353C1"/>
    <w:rsid w:val="00446B38"/>
    <w:rsid w:val="00452C72"/>
    <w:rsid w:val="00454D51"/>
    <w:rsid w:val="00454E6C"/>
    <w:rsid w:val="00465661"/>
    <w:rsid w:val="00466711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15DB"/>
    <w:rsid w:val="004B4F70"/>
    <w:rsid w:val="004B7FDE"/>
    <w:rsid w:val="004C1230"/>
    <w:rsid w:val="004C6EA3"/>
    <w:rsid w:val="004D3437"/>
    <w:rsid w:val="004E3BF2"/>
    <w:rsid w:val="004F0CCC"/>
    <w:rsid w:val="00507818"/>
    <w:rsid w:val="00520084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601B6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3EEE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61B8E"/>
    <w:rsid w:val="006621D1"/>
    <w:rsid w:val="00664600"/>
    <w:rsid w:val="006665F1"/>
    <w:rsid w:val="00666A53"/>
    <w:rsid w:val="00671241"/>
    <w:rsid w:val="0067285F"/>
    <w:rsid w:val="00680602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6F65B0"/>
    <w:rsid w:val="00707BF9"/>
    <w:rsid w:val="00714326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907A6"/>
    <w:rsid w:val="00897AD4"/>
    <w:rsid w:val="008A0EB0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C5700"/>
    <w:rsid w:val="009E1EA4"/>
    <w:rsid w:val="009F2D9D"/>
    <w:rsid w:val="009F46D0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1A72"/>
    <w:rsid w:val="00A36C49"/>
    <w:rsid w:val="00A37F60"/>
    <w:rsid w:val="00A4335D"/>
    <w:rsid w:val="00A44CB9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A5033"/>
    <w:rsid w:val="00AA7306"/>
    <w:rsid w:val="00AC0283"/>
    <w:rsid w:val="00AC3F39"/>
    <w:rsid w:val="00AD1AB9"/>
    <w:rsid w:val="00AE17A7"/>
    <w:rsid w:val="00AE1E8E"/>
    <w:rsid w:val="00AE287D"/>
    <w:rsid w:val="00AE4026"/>
    <w:rsid w:val="00AE7949"/>
    <w:rsid w:val="00B02C77"/>
    <w:rsid w:val="00B07775"/>
    <w:rsid w:val="00B124AF"/>
    <w:rsid w:val="00B1382D"/>
    <w:rsid w:val="00B14F7D"/>
    <w:rsid w:val="00B1680E"/>
    <w:rsid w:val="00B17BD3"/>
    <w:rsid w:val="00B210ED"/>
    <w:rsid w:val="00B24164"/>
    <w:rsid w:val="00B2594F"/>
    <w:rsid w:val="00B33FC6"/>
    <w:rsid w:val="00B34160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E540C"/>
    <w:rsid w:val="00BF02E1"/>
    <w:rsid w:val="00C06E6A"/>
    <w:rsid w:val="00C10372"/>
    <w:rsid w:val="00C16A8E"/>
    <w:rsid w:val="00C208DA"/>
    <w:rsid w:val="00C22D6B"/>
    <w:rsid w:val="00C239F5"/>
    <w:rsid w:val="00C2617A"/>
    <w:rsid w:val="00C30FFA"/>
    <w:rsid w:val="00C42E6F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832"/>
    <w:rsid w:val="00C82F37"/>
    <w:rsid w:val="00C87819"/>
    <w:rsid w:val="00C93717"/>
    <w:rsid w:val="00C94D0D"/>
    <w:rsid w:val="00CA3692"/>
    <w:rsid w:val="00CB3687"/>
    <w:rsid w:val="00CB3F43"/>
    <w:rsid w:val="00CB3F8A"/>
    <w:rsid w:val="00CB55A2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00AE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361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838"/>
    <w:rsid w:val="00EA4BB5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6E37"/>
    <w:rsid w:val="00EE308B"/>
    <w:rsid w:val="00EE5DB3"/>
    <w:rsid w:val="00EE5FEF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2062"/>
    <w:rsid w:val="00FB4787"/>
    <w:rsid w:val="00FC656E"/>
    <w:rsid w:val="00FC6F88"/>
    <w:rsid w:val="00FD7105"/>
    <w:rsid w:val="00FD79D6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23A5CD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Adam Wesołowski</cp:lastModifiedBy>
  <cp:revision>41</cp:revision>
  <cp:lastPrinted>2024-07-10T10:59:00Z</cp:lastPrinted>
  <dcterms:created xsi:type="dcterms:W3CDTF">2022-04-21T12:30:00Z</dcterms:created>
  <dcterms:modified xsi:type="dcterms:W3CDTF">2024-09-26T10:48:00Z</dcterms:modified>
</cp:coreProperties>
</file>